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4ED99"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1784ED9C" w14:textId="77777777">
        <w:tc>
          <w:tcPr>
            <w:tcW w:w="10419" w:type="dxa"/>
            <w:shd w:val="clear" w:color="auto" w:fill="auto"/>
          </w:tcPr>
          <w:p w14:paraId="1784ED9A"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1784EE7E" wp14:editId="1784EE7F">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84ED9B" w14:textId="77777777" w:rsidR="00472B25" w:rsidRDefault="00472B25" w:rsidP="005D2BD5">
            <w:pPr>
              <w:pStyle w:val="Pieddepage"/>
              <w:tabs>
                <w:tab w:val="clear" w:pos="4536"/>
                <w:tab w:val="clear" w:pos="9072"/>
              </w:tabs>
              <w:jc w:val="center"/>
            </w:pPr>
          </w:p>
        </w:tc>
      </w:tr>
    </w:tbl>
    <w:p w14:paraId="1784ED9D"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1784EDA2" w14:textId="77777777" w:rsidTr="007A031A">
        <w:trPr>
          <w:trHeight w:val="1251"/>
        </w:trPr>
        <w:tc>
          <w:tcPr>
            <w:tcW w:w="9288" w:type="dxa"/>
            <w:shd w:val="clear" w:color="auto" w:fill="66CCFF"/>
          </w:tcPr>
          <w:p w14:paraId="1784ED9E" w14:textId="77777777" w:rsidR="00472B25" w:rsidRPr="00D82FF3" w:rsidRDefault="00472B25">
            <w:pPr>
              <w:pStyle w:val="Titre8"/>
              <w:tabs>
                <w:tab w:val="num" w:pos="0"/>
                <w:tab w:val="right" w:pos="9639"/>
              </w:tabs>
              <w:spacing w:before="120" w:after="120"/>
              <w:rPr>
                <w:bCs w:val="0"/>
                <w:caps/>
                <w:sz w:val="28"/>
                <w:szCs w:val="28"/>
              </w:rPr>
            </w:pPr>
            <w:r w:rsidRPr="00D82FF3">
              <w:rPr>
                <w:bCs w:val="0"/>
                <w:caps/>
              </w:rPr>
              <w:t>MARCHES ET ACCORDS-CADRES</w:t>
            </w:r>
          </w:p>
          <w:p w14:paraId="1784ED9F" w14:textId="77777777" w:rsidR="007509C7" w:rsidRPr="00D82FF3" w:rsidRDefault="00472B25" w:rsidP="007509C7">
            <w:pPr>
              <w:pStyle w:val="Titre8"/>
              <w:tabs>
                <w:tab w:val="num" w:pos="0"/>
                <w:tab w:val="right" w:pos="9639"/>
              </w:tabs>
              <w:rPr>
                <w:bCs w:val="0"/>
                <w:caps/>
                <w:sz w:val="28"/>
                <w:szCs w:val="28"/>
              </w:rPr>
            </w:pPr>
            <w:r w:rsidRPr="00D82FF3">
              <w:rPr>
                <w:bCs w:val="0"/>
                <w:caps/>
                <w:sz w:val="28"/>
                <w:szCs w:val="28"/>
              </w:rPr>
              <w:t>DECLARATION DU candidat INDIVIDUEL</w:t>
            </w:r>
            <w:r w:rsidR="007509C7" w:rsidRPr="00D82FF3">
              <w:rPr>
                <w:bCs w:val="0"/>
                <w:caps/>
                <w:sz w:val="28"/>
                <w:szCs w:val="28"/>
              </w:rPr>
              <w:t xml:space="preserve"> </w:t>
            </w:r>
            <w:r w:rsidRPr="00D82FF3">
              <w:rPr>
                <w:bCs w:val="0"/>
                <w:sz w:val="28"/>
                <w:szCs w:val="28"/>
              </w:rPr>
              <w:t xml:space="preserve">OU DU MEMBRE </w:t>
            </w:r>
          </w:p>
          <w:p w14:paraId="1784EDA0" w14:textId="77777777" w:rsidR="00472B25" w:rsidRPr="007509C7" w:rsidRDefault="00472B25" w:rsidP="007509C7">
            <w:pPr>
              <w:pStyle w:val="Titre8"/>
              <w:tabs>
                <w:tab w:val="num" w:pos="0"/>
                <w:tab w:val="right" w:pos="9639"/>
              </w:tabs>
              <w:rPr>
                <w:b w:val="0"/>
                <w:caps/>
                <w:sz w:val="28"/>
                <w:szCs w:val="28"/>
              </w:rPr>
            </w:pPr>
            <w:r w:rsidRPr="00D82FF3">
              <w:rPr>
                <w:bCs w:val="0"/>
                <w:sz w:val="28"/>
                <w:szCs w:val="28"/>
              </w:rPr>
              <w:t>DU GROUPEMENT</w:t>
            </w:r>
          </w:p>
        </w:tc>
        <w:tc>
          <w:tcPr>
            <w:tcW w:w="1080" w:type="dxa"/>
            <w:shd w:val="clear" w:color="auto" w:fill="66CCFF"/>
          </w:tcPr>
          <w:p w14:paraId="1784EDA1" w14:textId="77777777" w:rsidR="00472B25" w:rsidRDefault="00472B25">
            <w:pPr>
              <w:pStyle w:val="Titre8"/>
              <w:tabs>
                <w:tab w:val="num" w:pos="0"/>
                <w:tab w:val="right" w:pos="9639"/>
              </w:tabs>
              <w:spacing w:before="120" w:after="120"/>
            </w:pPr>
            <w:r>
              <w:rPr>
                <w:caps/>
                <w:sz w:val="28"/>
                <w:szCs w:val="28"/>
              </w:rPr>
              <w:t>DC2</w:t>
            </w:r>
          </w:p>
        </w:tc>
      </w:tr>
    </w:tbl>
    <w:p w14:paraId="1784EDA3" w14:textId="77777777" w:rsidR="00472B25" w:rsidRDefault="00472B25">
      <w:pPr>
        <w:jc w:val="both"/>
        <w:rPr>
          <w:rFonts w:ascii="Arial" w:hAnsi="Arial" w:cs="Arial"/>
        </w:rPr>
      </w:pPr>
    </w:p>
    <w:p w14:paraId="1784EDA4" w14:textId="77777777" w:rsidR="00472B25" w:rsidRPr="00D82FF3" w:rsidRDefault="00472B25">
      <w:pPr>
        <w:pStyle w:val="Titre2"/>
        <w:tabs>
          <w:tab w:val="num" w:pos="0"/>
        </w:tabs>
        <w:jc w:val="both"/>
        <w:rPr>
          <w:rFonts w:ascii="Arial" w:hAnsi="Arial" w:cs="Arial"/>
          <w:bCs w:val="0"/>
          <w:iCs/>
          <w:sz w:val="16"/>
          <w:szCs w:val="16"/>
        </w:rPr>
      </w:pPr>
      <w:r w:rsidRPr="00D82FF3">
        <w:rPr>
          <w:rFonts w:ascii="Arial" w:hAnsi="Arial" w:cs="Arial"/>
          <w:bCs w:val="0"/>
          <w:iCs/>
          <w:sz w:val="16"/>
          <w:szCs w:val="16"/>
        </w:rPr>
        <w:t>En cas d’allotissement, ce document doit être fourni pour cha</w:t>
      </w:r>
      <w:r w:rsidR="00652D59" w:rsidRPr="00D82FF3">
        <w:rPr>
          <w:rFonts w:ascii="Arial" w:hAnsi="Arial" w:cs="Arial"/>
          <w:bCs w:val="0"/>
          <w:iCs/>
          <w:sz w:val="16"/>
          <w:szCs w:val="16"/>
        </w:rPr>
        <w:t>cun des lots de la consultation.</w:t>
      </w:r>
    </w:p>
    <w:p w14:paraId="1784EDA5"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1784EDA6"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1784EDA7"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784EDA9" w14:textId="77777777">
        <w:tc>
          <w:tcPr>
            <w:tcW w:w="10331" w:type="dxa"/>
            <w:shd w:val="clear" w:color="auto" w:fill="66CCFF"/>
          </w:tcPr>
          <w:p w14:paraId="1784EDA8"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1784EDAD" w14:textId="05369A63" w:rsidR="00472B25" w:rsidRDefault="00472B25">
      <w:pPr>
        <w:rPr>
          <w:rFonts w:ascii="Arial" w:hAnsi="Arial" w:cs="Arial"/>
          <w:b/>
          <w:bCs/>
        </w:rPr>
      </w:pPr>
    </w:p>
    <w:p w14:paraId="5D1FD535" w14:textId="77777777" w:rsidR="00D82FF3" w:rsidRPr="00E51D62" w:rsidRDefault="00D82FF3" w:rsidP="00D82FF3">
      <w:pPr>
        <w:pStyle w:val="En-tte"/>
        <w:tabs>
          <w:tab w:val="clear" w:pos="4536"/>
          <w:tab w:val="clear" w:pos="9072"/>
        </w:tabs>
        <w:jc w:val="center"/>
        <w:rPr>
          <w:rFonts w:ascii="Arial" w:hAnsi="Arial" w:cs="Arial"/>
          <w:b/>
          <w:bCs/>
        </w:rPr>
      </w:pPr>
      <w:r w:rsidRPr="00E51D62">
        <w:rPr>
          <w:rFonts w:ascii="Arial" w:hAnsi="Arial" w:cs="Arial"/>
          <w:b/>
          <w:bCs/>
        </w:rPr>
        <w:t>Etablissement Français du Sang Occitanie Pyrénées Méditerranée</w:t>
      </w:r>
    </w:p>
    <w:p w14:paraId="29432A85" w14:textId="77777777" w:rsidR="00D82FF3" w:rsidRPr="00E51D62" w:rsidRDefault="00D82FF3" w:rsidP="00D82FF3">
      <w:pPr>
        <w:pStyle w:val="En-tte"/>
        <w:tabs>
          <w:tab w:val="clear" w:pos="4536"/>
          <w:tab w:val="clear" w:pos="9072"/>
        </w:tabs>
        <w:jc w:val="center"/>
        <w:rPr>
          <w:rFonts w:ascii="Arial" w:hAnsi="Arial" w:cs="Arial"/>
          <w:b/>
          <w:bCs/>
        </w:rPr>
      </w:pPr>
      <w:r w:rsidRPr="00E51D62">
        <w:rPr>
          <w:rFonts w:ascii="Arial" w:hAnsi="Arial" w:cs="Arial"/>
          <w:b/>
          <w:bCs/>
        </w:rPr>
        <w:t>Avenue de Grande-Bretagne</w:t>
      </w:r>
    </w:p>
    <w:p w14:paraId="10C3091C" w14:textId="77777777" w:rsidR="00D82FF3" w:rsidRPr="00E51D62" w:rsidRDefault="00D82FF3" w:rsidP="00D82FF3">
      <w:pPr>
        <w:pStyle w:val="En-tte"/>
        <w:tabs>
          <w:tab w:val="clear" w:pos="4536"/>
          <w:tab w:val="clear" w:pos="9072"/>
        </w:tabs>
        <w:jc w:val="center"/>
        <w:rPr>
          <w:rFonts w:ascii="Arial" w:hAnsi="Arial" w:cs="Arial"/>
          <w:b/>
          <w:bCs/>
        </w:rPr>
      </w:pPr>
      <w:r w:rsidRPr="00E51D62">
        <w:rPr>
          <w:rFonts w:ascii="Arial" w:hAnsi="Arial" w:cs="Arial"/>
          <w:b/>
          <w:bCs/>
        </w:rPr>
        <w:t>BP3210</w:t>
      </w:r>
    </w:p>
    <w:p w14:paraId="1D33891D" w14:textId="6085B9D2" w:rsidR="00D82FF3" w:rsidRDefault="00D82FF3" w:rsidP="00D82FF3">
      <w:pPr>
        <w:pStyle w:val="En-tte"/>
        <w:tabs>
          <w:tab w:val="clear" w:pos="4536"/>
          <w:tab w:val="clear" w:pos="9072"/>
        </w:tabs>
        <w:jc w:val="center"/>
        <w:rPr>
          <w:rFonts w:ascii="Arial" w:hAnsi="Arial" w:cs="Arial"/>
          <w:b/>
          <w:bCs/>
        </w:rPr>
      </w:pPr>
      <w:r w:rsidRPr="00E51D62">
        <w:rPr>
          <w:rFonts w:ascii="Arial" w:hAnsi="Arial" w:cs="Arial"/>
          <w:b/>
          <w:bCs/>
        </w:rPr>
        <w:t>31027 Toulouse cedex</w:t>
      </w:r>
    </w:p>
    <w:p w14:paraId="1784EDAF"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784EDB1" w14:textId="77777777">
        <w:tc>
          <w:tcPr>
            <w:tcW w:w="10331" w:type="dxa"/>
            <w:shd w:val="clear" w:color="auto" w:fill="66CCFF"/>
          </w:tcPr>
          <w:p w14:paraId="1784EDB0" w14:textId="77777777" w:rsidR="00472B25" w:rsidRDefault="00472B25" w:rsidP="006E2F47">
            <w:pPr>
              <w:tabs>
                <w:tab w:val="left" w:pos="-142"/>
                <w:tab w:val="left" w:pos="4111"/>
              </w:tabs>
              <w:jc w:val="both"/>
              <w:rPr>
                <w:rFonts w:ascii="Arial" w:hAnsi="Arial" w:cs="Arial"/>
                <w:i/>
                <w:sz w:val="18"/>
                <w:szCs w:val="18"/>
              </w:rPr>
            </w:pPr>
            <w:r w:rsidRPr="005E0876">
              <w:rPr>
                <w:rFonts w:ascii="Arial" w:hAnsi="Arial" w:cs="Arial"/>
                <w:b/>
                <w:bCs/>
                <w:sz w:val="22"/>
                <w:szCs w:val="22"/>
              </w:rPr>
              <w:t xml:space="preserve">B - Objet </w:t>
            </w:r>
            <w:r w:rsidR="006E2F47" w:rsidRPr="005E0876">
              <w:rPr>
                <w:rFonts w:ascii="Arial" w:hAnsi="Arial" w:cs="Arial"/>
                <w:b/>
                <w:bCs/>
                <w:sz w:val="22"/>
                <w:szCs w:val="22"/>
              </w:rPr>
              <w:t>de la consultation</w:t>
            </w:r>
          </w:p>
        </w:tc>
      </w:tr>
    </w:tbl>
    <w:p w14:paraId="647AD4D3" w14:textId="77777777" w:rsidR="005E0876" w:rsidRDefault="005E0876" w:rsidP="005E0876">
      <w:pPr>
        <w:spacing w:line="276" w:lineRule="auto"/>
        <w:jc w:val="both"/>
        <w:rPr>
          <w:rFonts w:ascii="Arial" w:hAnsi="Arial" w:cs="Arial"/>
        </w:rPr>
      </w:pPr>
    </w:p>
    <w:p w14:paraId="754996B4" w14:textId="70F790CC" w:rsidR="005E0876" w:rsidRPr="005E0876" w:rsidRDefault="005E0876" w:rsidP="005E0876">
      <w:pPr>
        <w:spacing w:line="276" w:lineRule="auto"/>
        <w:jc w:val="both"/>
        <w:rPr>
          <w:rFonts w:ascii="Arial" w:hAnsi="Arial" w:cs="Arial"/>
        </w:rPr>
      </w:pPr>
      <w:bookmarkStart w:id="0" w:name="_Hlk211352199"/>
      <w:r w:rsidRPr="005E0876">
        <w:rPr>
          <w:rFonts w:ascii="Arial" w:hAnsi="Arial" w:cs="Arial"/>
        </w:rPr>
        <w:t>Le présent marché a pour objet l’exécution de prestations de surveillance et de télésurveillance pour l’Etablissement Français du Sang Occitanie (EFS-OCPM) ainsi que des prestations ponctuelles de surveillance lors de collectes ou manifestations évènementielles sur sites ou hors site EFS, sur la région Occitanie.</w:t>
      </w:r>
    </w:p>
    <w:p w14:paraId="1784EDB4" w14:textId="77777777" w:rsidR="00472B25" w:rsidRPr="005E0876" w:rsidRDefault="00472B25">
      <w:pPr>
        <w:rPr>
          <w:rFonts w:ascii="Arial" w:hAnsi="Arial" w:cs="Arial"/>
          <w:bCs/>
        </w:rPr>
      </w:pPr>
    </w:p>
    <w:p w14:paraId="062FC9C5" w14:textId="77777777" w:rsidR="005E0876" w:rsidRPr="005E0876" w:rsidRDefault="005E0876" w:rsidP="005E0876">
      <w:pPr>
        <w:rPr>
          <w:rFonts w:ascii="Arial" w:hAnsi="Arial" w:cs="Arial"/>
        </w:rPr>
      </w:pPr>
      <w:r w:rsidRPr="00B47EE3">
        <w:rPr>
          <w:rFonts w:ascii="Arial" w:hAnsi="Arial" w:cs="Arial"/>
        </w:rPr>
        <w:t>Le marché est alloti comme suit :</w:t>
      </w:r>
    </w:p>
    <w:p w14:paraId="725C3041" w14:textId="77777777" w:rsidR="005E0876" w:rsidRPr="005E0876" w:rsidRDefault="005E0876" w:rsidP="005E0876">
      <w:pPr>
        <w:rPr>
          <w:rFonts w:ascii="Arial" w:hAnsi="Arial" w:cs="Arial"/>
        </w:rPr>
      </w:pPr>
    </w:p>
    <w:p w14:paraId="55B41577" w14:textId="77777777" w:rsidR="005E0876" w:rsidRPr="005E0876" w:rsidRDefault="005E0876" w:rsidP="005E0876">
      <w:pPr>
        <w:pStyle w:val="Paragraphedeliste"/>
        <w:numPr>
          <w:ilvl w:val="0"/>
          <w:numId w:val="5"/>
        </w:numPr>
        <w:jc w:val="both"/>
        <w:rPr>
          <w:rFonts w:ascii="Arial" w:hAnsi="Arial" w:cs="Arial"/>
          <w:szCs w:val="20"/>
        </w:rPr>
      </w:pPr>
      <w:r w:rsidRPr="005E0876">
        <w:rPr>
          <w:rFonts w:ascii="Arial" w:hAnsi="Arial" w:cs="Arial"/>
          <w:szCs w:val="20"/>
          <w:u w:val="single"/>
        </w:rPr>
        <w:t>Lot 1</w:t>
      </w:r>
      <w:r w:rsidRPr="005E0876">
        <w:rPr>
          <w:rFonts w:ascii="Arial" w:hAnsi="Arial" w:cs="Arial"/>
          <w:szCs w:val="20"/>
        </w:rPr>
        <w:t> : Surveillance et télésurveillance des bâtiments de l’EFS Occitanie</w:t>
      </w:r>
    </w:p>
    <w:p w14:paraId="78A846C6" w14:textId="77777777" w:rsidR="005E0876" w:rsidRPr="005E0876" w:rsidRDefault="005E0876" w:rsidP="005E0876">
      <w:pPr>
        <w:pStyle w:val="Paragraphedeliste"/>
        <w:rPr>
          <w:rFonts w:ascii="Arial" w:hAnsi="Arial" w:cs="Arial"/>
          <w:szCs w:val="20"/>
        </w:rPr>
      </w:pPr>
    </w:p>
    <w:p w14:paraId="6AB0243F" w14:textId="77777777" w:rsidR="005E0876" w:rsidRPr="005E0876" w:rsidRDefault="005E0876" w:rsidP="005E0876">
      <w:pPr>
        <w:pStyle w:val="Paragraphedeliste"/>
        <w:numPr>
          <w:ilvl w:val="0"/>
          <w:numId w:val="5"/>
        </w:numPr>
        <w:jc w:val="both"/>
        <w:rPr>
          <w:rFonts w:ascii="Arial" w:hAnsi="Arial" w:cs="Arial"/>
          <w:szCs w:val="20"/>
        </w:rPr>
      </w:pPr>
      <w:r w:rsidRPr="005E0876">
        <w:rPr>
          <w:rFonts w:ascii="Arial" w:hAnsi="Arial" w:cs="Arial"/>
          <w:szCs w:val="20"/>
          <w:u w:val="single"/>
        </w:rPr>
        <w:t>Lot 2</w:t>
      </w:r>
      <w:r w:rsidRPr="005E0876">
        <w:rPr>
          <w:rFonts w:ascii="Arial" w:hAnsi="Arial" w:cs="Arial"/>
          <w:szCs w:val="20"/>
        </w:rPr>
        <w:t> : Surveillance / gardiennage ponctuel lors de collectes de sang ou manifestations évènementielles de l’EFS-OCPM en région ex-Midi-Pyrénées (hors évènement « MSPLA » à l’Hôtel de ville Toulouse Capitole)</w:t>
      </w:r>
    </w:p>
    <w:p w14:paraId="3BD96D6C" w14:textId="77777777" w:rsidR="005E0876" w:rsidRPr="005E0876" w:rsidRDefault="005E0876" w:rsidP="005E0876">
      <w:pPr>
        <w:jc w:val="both"/>
        <w:rPr>
          <w:rFonts w:ascii="Arial" w:hAnsi="Arial" w:cs="Arial"/>
        </w:rPr>
      </w:pPr>
    </w:p>
    <w:p w14:paraId="1F479CAE" w14:textId="6A1CA1AE" w:rsidR="005E0876" w:rsidRPr="005E0876" w:rsidRDefault="005E0876" w:rsidP="005E0876">
      <w:pPr>
        <w:pStyle w:val="Paragraphedeliste"/>
        <w:numPr>
          <w:ilvl w:val="0"/>
          <w:numId w:val="5"/>
        </w:numPr>
        <w:jc w:val="both"/>
        <w:rPr>
          <w:rFonts w:ascii="Arial" w:hAnsi="Arial" w:cs="Arial"/>
          <w:szCs w:val="20"/>
        </w:rPr>
      </w:pPr>
      <w:r w:rsidRPr="005E0876">
        <w:rPr>
          <w:rFonts w:ascii="Arial" w:hAnsi="Arial" w:cs="Arial"/>
          <w:szCs w:val="20"/>
          <w:u w:val="single"/>
        </w:rPr>
        <w:t xml:space="preserve">Lot </w:t>
      </w:r>
      <w:r w:rsidR="00EB5A8F">
        <w:rPr>
          <w:rFonts w:ascii="Arial" w:hAnsi="Arial" w:cs="Arial"/>
          <w:szCs w:val="20"/>
          <w:u w:val="single"/>
        </w:rPr>
        <w:t>3</w:t>
      </w:r>
      <w:r w:rsidRPr="005E0876">
        <w:rPr>
          <w:rFonts w:ascii="Arial" w:hAnsi="Arial" w:cs="Arial"/>
          <w:szCs w:val="20"/>
        </w:rPr>
        <w:t> : Surveillance / gardiennage ponctuel lors de collectes de sang ou manifestations évènementielles de l’EFS-OCPM en région ex-Languedoc Roussillon.</w:t>
      </w:r>
    </w:p>
    <w:bookmarkEnd w:id="0"/>
    <w:p w14:paraId="1784EDB5" w14:textId="77777777" w:rsidR="00472B25" w:rsidRDefault="00472B25">
      <w:pPr>
        <w:rPr>
          <w:rFonts w:ascii="Arial" w:hAnsi="Arial" w:cs="Arial"/>
          <w:bCs/>
        </w:rPr>
      </w:pPr>
    </w:p>
    <w:p w14:paraId="1784EDB7"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784EDB9" w14:textId="77777777">
        <w:tc>
          <w:tcPr>
            <w:tcW w:w="10331" w:type="dxa"/>
            <w:shd w:val="clear" w:color="auto" w:fill="66CCFF"/>
          </w:tcPr>
          <w:p w14:paraId="1784EDB8"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1784EDBA" w14:textId="77777777" w:rsidR="00472B25" w:rsidRDefault="00472B25">
      <w:pPr>
        <w:pStyle w:val="Titre9"/>
        <w:numPr>
          <w:ilvl w:val="0"/>
          <w:numId w:val="0"/>
        </w:numPr>
        <w:rPr>
          <w:i w:val="0"/>
          <w:sz w:val="20"/>
        </w:rPr>
      </w:pPr>
    </w:p>
    <w:p w14:paraId="1784EDBB"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1784EDBC" w14:textId="77777777" w:rsidR="00472B25" w:rsidRDefault="00472B25">
      <w:pPr>
        <w:pStyle w:val="Titre9"/>
        <w:tabs>
          <w:tab w:val="num" w:pos="0"/>
        </w:tabs>
        <w:ind w:left="0"/>
        <w:jc w:val="both"/>
        <w:rPr>
          <w:i w:val="0"/>
          <w:iCs w:val="0"/>
          <w:sz w:val="20"/>
          <w:szCs w:val="20"/>
        </w:rPr>
      </w:pPr>
    </w:p>
    <w:p w14:paraId="1784EDBD"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1784EDBE" w14:textId="77777777" w:rsidR="00472B25" w:rsidRDefault="00472B25">
      <w:pPr>
        <w:jc w:val="both"/>
        <w:rPr>
          <w:rFonts w:ascii="Arial" w:hAnsi="Arial" w:cs="Arial"/>
          <w:b/>
          <w:bCs/>
        </w:rPr>
      </w:pPr>
    </w:p>
    <w:p w14:paraId="1784EDC2" w14:textId="77777777" w:rsidR="00472B25" w:rsidRDefault="00472B25">
      <w:pPr>
        <w:jc w:val="both"/>
        <w:rPr>
          <w:rFonts w:ascii="Arial" w:hAnsi="Arial" w:cs="Arial"/>
          <w:b/>
          <w:bCs/>
        </w:rPr>
      </w:pPr>
    </w:p>
    <w:p w14:paraId="1784EDC3"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1784EDC4" w14:textId="77777777" w:rsidR="00472B25" w:rsidRDefault="00472B25">
      <w:pPr>
        <w:jc w:val="both"/>
        <w:rPr>
          <w:rFonts w:ascii="Arial" w:hAnsi="Arial" w:cs="Arial"/>
          <w:b/>
          <w:bCs/>
        </w:rPr>
      </w:pPr>
    </w:p>
    <w:p w14:paraId="1784EDC7" w14:textId="77777777" w:rsidR="00472B25" w:rsidRDefault="00472B25">
      <w:pPr>
        <w:jc w:val="both"/>
        <w:rPr>
          <w:rFonts w:ascii="Arial" w:hAnsi="Arial" w:cs="Arial"/>
          <w:b/>
          <w:bCs/>
        </w:rPr>
      </w:pPr>
    </w:p>
    <w:p w14:paraId="1784EDC8" w14:textId="77777777" w:rsidR="00472B25" w:rsidRDefault="00472B25">
      <w:pPr>
        <w:jc w:val="both"/>
        <w:rPr>
          <w:rFonts w:ascii="Arial" w:hAnsi="Arial" w:cs="Arial"/>
          <w:bCs/>
        </w:rPr>
      </w:pPr>
    </w:p>
    <w:p w14:paraId="1784EDCA"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1784EDCB"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1784EDCC"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1784EDD0" w14:textId="77777777" w:rsidTr="00D63EF7">
        <w:trPr>
          <w:gridAfter w:val="1"/>
          <w:wAfter w:w="10" w:type="dxa"/>
          <w:trHeight w:val="296"/>
        </w:trPr>
        <w:tc>
          <w:tcPr>
            <w:tcW w:w="8506" w:type="dxa"/>
            <w:gridSpan w:val="2"/>
            <w:shd w:val="clear" w:color="auto" w:fill="auto"/>
            <w:vAlign w:val="center"/>
          </w:tcPr>
          <w:p w14:paraId="1784EDCD"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32D2BDC5" w14:textId="77777777" w:rsidR="00472B25" w:rsidRDefault="00472B25">
            <w:pPr>
              <w:pStyle w:val="Corpsdetexte21"/>
              <w:snapToGrid w:val="0"/>
              <w:jc w:val="center"/>
              <w:rPr>
                <w:rFonts w:ascii="Arial" w:hAnsi="Arial" w:cs="Arial"/>
                <w:b/>
                <w:bCs/>
                <w:i w:val="0"/>
                <w:iCs w:val="0"/>
                <w:sz w:val="20"/>
                <w:szCs w:val="20"/>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p w14:paraId="1784EDCE" w14:textId="60157913" w:rsidR="00D82FF3" w:rsidRDefault="00D82FF3">
            <w:pPr>
              <w:pStyle w:val="Corpsdetexte21"/>
              <w:snapToGrid w:val="0"/>
              <w:jc w:val="center"/>
              <w:rPr>
                <w:rFonts w:ascii="Arial" w:hAnsi="Arial" w:cs="Arial"/>
                <w:b/>
                <w:bCs/>
              </w:rPr>
            </w:pPr>
          </w:p>
        </w:tc>
        <w:tc>
          <w:tcPr>
            <w:tcW w:w="1892" w:type="dxa"/>
            <w:tcBorders>
              <w:bottom w:val="single" w:sz="4" w:space="0" w:color="000000"/>
            </w:tcBorders>
            <w:shd w:val="clear" w:color="auto" w:fill="auto"/>
            <w:vAlign w:val="center"/>
          </w:tcPr>
          <w:p w14:paraId="1784EDCF" w14:textId="77777777" w:rsidR="00472B25" w:rsidRDefault="00472B25">
            <w:pPr>
              <w:snapToGrid w:val="0"/>
              <w:jc w:val="center"/>
              <w:rPr>
                <w:rFonts w:ascii="Arial" w:hAnsi="Arial" w:cs="Arial"/>
                <w:b/>
                <w:bCs/>
              </w:rPr>
            </w:pPr>
          </w:p>
        </w:tc>
      </w:tr>
      <w:tr w:rsidR="00261FC1" w14:paraId="1784EDD8"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784EDD1" w14:textId="77777777" w:rsidR="00261FC1" w:rsidRDefault="00261FC1">
            <w:pPr>
              <w:pStyle w:val="fcase1ertab"/>
              <w:snapToGrid w:val="0"/>
              <w:rPr>
                <w:rFonts w:ascii="Arial" w:hAnsi="Arial" w:cs="Arial"/>
                <w:b/>
                <w:bCs/>
              </w:rPr>
            </w:pPr>
          </w:p>
          <w:p w14:paraId="1784EDD2"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47EE3">
              <w:fldChar w:fldCharType="separate"/>
            </w:r>
            <w:r>
              <w:fldChar w:fldCharType="end"/>
            </w:r>
            <w:r>
              <w:rPr>
                <w:rFonts w:ascii="Arial" w:hAnsi="Arial" w:cs="Arial"/>
                <w:bCs/>
              </w:rPr>
              <w:t xml:space="preserve"> </w:t>
            </w:r>
            <w:r>
              <w:rPr>
                <w:rFonts w:ascii="Arial" w:hAnsi="Arial" w:cs="Arial"/>
              </w:rPr>
              <w:t>Entreprise adaptée</w:t>
            </w:r>
          </w:p>
          <w:p w14:paraId="1784EDD3"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D82FF3">
              <w:fldChar w:fldCharType="begin"/>
            </w:r>
            <w:r w:rsidR="00D82FF3">
              <w:instrText xml:space="preserve"> HYPERLINK "https://www.legifrance.gouv.fr/affichCodeArticle.do?cidTexte=LEGITEXT000006072050&amp;idArticle=LEGIARTI000006903712&amp;dateTexte=&amp;categorieLien=cid" </w:instrText>
            </w:r>
            <w:r w:rsidR="00D82FF3">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D82FF3">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1784EDD4"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784EDD5" w14:textId="77777777" w:rsidR="00261FC1" w:rsidRDefault="00261FC1">
            <w:pPr>
              <w:snapToGrid w:val="0"/>
              <w:ind w:left="170" w:right="170"/>
              <w:jc w:val="both"/>
              <w:rPr>
                <w:rFonts w:ascii="Arial" w:hAnsi="Arial" w:cs="Arial"/>
                <w:sz w:val="16"/>
                <w:szCs w:val="16"/>
              </w:rPr>
            </w:pPr>
          </w:p>
          <w:p w14:paraId="1784EDD6"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784EDD7" w14:textId="77777777" w:rsidR="00261FC1" w:rsidRDefault="00261FC1">
            <w:pPr>
              <w:snapToGrid w:val="0"/>
              <w:jc w:val="both"/>
              <w:rPr>
                <w:rFonts w:ascii="Arial" w:hAnsi="Arial" w:cs="Arial"/>
                <w:b/>
                <w:bCs/>
              </w:rPr>
            </w:pPr>
          </w:p>
        </w:tc>
      </w:tr>
      <w:tr w:rsidR="00261FC1" w14:paraId="1784EDE0"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1784EDD9" w14:textId="77777777" w:rsidR="00261FC1" w:rsidRDefault="00261FC1">
            <w:pPr>
              <w:pStyle w:val="fcase1ertab"/>
              <w:snapToGrid w:val="0"/>
              <w:rPr>
                <w:rFonts w:ascii="Arial" w:hAnsi="Arial" w:cs="Arial"/>
                <w:b/>
                <w:bCs/>
              </w:rPr>
            </w:pPr>
          </w:p>
          <w:p w14:paraId="1784EDDA"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47EE3">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1784EDDB"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784EDDC" w14:textId="77777777" w:rsidR="00261FC1" w:rsidRDefault="00261FC1">
            <w:pPr>
              <w:snapToGrid w:val="0"/>
              <w:ind w:left="170" w:right="170"/>
              <w:jc w:val="both"/>
              <w:rPr>
                <w:rFonts w:ascii="Arial" w:hAnsi="Arial" w:cs="Arial"/>
                <w:b/>
                <w:bCs/>
                <w:sz w:val="16"/>
                <w:szCs w:val="16"/>
              </w:rPr>
            </w:pPr>
          </w:p>
          <w:p w14:paraId="1784EDDD"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1784EDDE"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784EDDF" w14:textId="77777777" w:rsidR="00261FC1" w:rsidRDefault="00261FC1">
            <w:pPr>
              <w:snapToGrid w:val="0"/>
              <w:jc w:val="both"/>
              <w:rPr>
                <w:rFonts w:ascii="Arial" w:hAnsi="Arial" w:cs="Arial"/>
                <w:b/>
                <w:bCs/>
              </w:rPr>
            </w:pPr>
          </w:p>
        </w:tc>
      </w:tr>
      <w:tr w:rsidR="00261FC1" w14:paraId="1784EDEA"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1784EDE1" w14:textId="77777777" w:rsidR="00261FC1" w:rsidRDefault="00261FC1" w:rsidP="00224E9C">
            <w:pPr>
              <w:pStyle w:val="fcase1ertab"/>
              <w:snapToGrid w:val="0"/>
              <w:rPr>
                <w:rFonts w:ascii="Arial" w:hAnsi="Arial" w:cs="Arial"/>
                <w:b/>
                <w:bCs/>
                <w:sz w:val="18"/>
                <w:szCs w:val="18"/>
              </w:rPr>
            </w:pPr>
          </w:p>
          <w:p w14:paraId="1784EDE2"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47EE3">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1784EDE3"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1784EDE4" w14:textId="77777777" w:rsidR="00261FC1" w:rsidRDefault="00261FC1" w:rsidP="00224E9C">
            <w:pPr>
              <w:snapToGrid w:val="0"/>
              <w:ind w:left="170" w:right="170"/>
              <w:jc w:val="both"/>
              <w:rPr>
                <w:rFonts w:ascii="Arial" w:hAnsi="Arial" w:cs="Arial"/>
                <w:b/>
                <w:bCs/>
                <w:sz w:val="16"/>
                <w:szCs w:val="16"/>
              </w:rPr>
            </w:pPr>
          </w:p>
          <w:p w14:paraId="1784EDE5" w14:textId="77777777" w:rsidR="00261FC1" w:rsidRDefault="00261FC1" w:rsidP="00224E9C">
            <w:pPr>
              <w:snapToGrid w:val="0"/>
              <w:ind w:left="170" w:right="170"/>
              <w:jc w:val="both"/>
              <w:rPr>
                <w:rFonts w:ascii="Arial" w:hAnsi="Arial" w:cs="Arial"/>
                <w:b/>
                <w:bCs/>
                <w:sz w:val="16"/>
                <w:szCs w:val="16"/>
              </w:rPr>
            </w:pPr>
          </w:p>
          <w:p w14:paraId="1784EDE6" w14:textId="77777777" w:rsidR="00261FC1" w:rsidRDefault="00261FC1" w:rsidP="00224E9C">
            <w:pPr>
              <w:snapToGrid w:val="0"/>
              <w:ind w:left="170" w:right="170"/>
              <w:jc w:val="both"/>
              <w:rPr>
                <w:rFonts w:ascii="Arial" w:hAnsi="Arial" w:cs="Arial"/>
                <w:b/>
                <w:bCs/>
                <w:sz w:val="16"/>
                <w:szCs w:val="16"/>
              </w:rPr>
            </w:pPr>
          </w:p>
          <w:p w14:paraId="1784EDE7" w14:textId="77777777" w:rsidR="00261FC1" w:rsidRDefault="00261FC1" w:rsidP="00224E9C">
            <w:pPr>
              <w:snapToGrid w:val="0"/>
              <w:ind w:left="170" w:right="170"/>
              <w:jc w:val="both"/>
              <w:rPr>
                <w:rFonts w:ascii="Arial" w:hAnsi="Arial" w:cs="Arial"/>
                <w:b/>
                <w:bCs/>
                <w:sz w:val="16"/>
                <w:szCs w:val="16"/>
              </w:rPr>
            </w:pPr>
          </w:p>
          <w:p w14:paraId="1784EDE8"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1784EDE9" w14:textId="77777777" w:rsidR="00261FC1" w:rsidRDefault="00261FC1" w:rsidP="00224E9C">
            <w:pPr>
              <w:snapToGrid w:val="0"/>
              <w:jc w:val="both"/>
              <w:rPr>
                <w:rFonts w:ascii="Arial" w:hAnsi="Arial" w:cs="Arial"/>
                <w:b/>
                <w:bCs/>
              </w:rPr>
            </w:pPr>
          </w:p>
        </w:tc>
      </w:tr>
      <w:tr w:rsidR="00261FC1" w14:paraId="1784EDF4"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784EDEB" w14:textId="77777777" w:rsidR="00261FC1" w:rsidRDefault="00261FC1">
            <w:pPr>
              <w:pStyle w:val="fcase1ertab"/>
              <w:snapToGrid w:val="0"/>
              <w:rPr>
                <w:rFonts w:ascii="Arial" w:hAnsi="Arial" w:cs="Arial"/>
                <w:b/>
                <w:bCs/>
                <w:sz w:val="18"/>
                <w:szCs w:val="18"/>
              </w:rPr>
            </w:pPr>
          </w:p>
          <w:p w14:paraId="1784EDEC"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47EE3">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1784EDED"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784EDEE" w14:textId="77777777" w:rsidR="00261FC1" w:rsidRDefault="00261FC1">
            <w:pPr>
              <w:snapToGrid w:val="0"/>
              <w:ind w:left="170" w:right="170"/>
              <w:jc w:val="both"/>
              <w:rPr>
                <w:rFonts w:ascii="Arial" w:hAnsi="Arial" w:cs="Arial"/>
                <w:b/>
                <w:bCs/>
                <w:sz w:val="16"/>
                <w:szCs w:val="16"/>
              </w:rPr>
            </w:pPr>
          </w:p>
          <w:p w14:paraId="1784EDEF" w14:textId="77777777" w:rsidR="00261FC1" w:rsidRDefault="00261FC1">
            <w:pPr>
              <w:snapToGrid w:val="0"/>
              <w:ind w:left="170" w:right="170"/>
              <w:jc w:val="both"/>
              <w:rPr>
                <w:rFonts w:ascii="Arial" w:hAnsi="Arial" w:cs="Arial"/>
                <w:b/>
                <w:bCs/>
                <w:sz w:val="16"/>
                <w:szCs w:val="16"/>
              </w:rPr>
            </w:pPr>
          </w:p>
          <w:p w14:paraId="1784EDF0" w14:textId="77777777" w:rsidR="00261FC1" w:rsidRDefault="00261FC1">
            <w:pPr>
              <w:snapToGrid w:val="0"/>
              <w:ind w:left="170" w:right="170"/>
              <w:jc w:val="both"/>
              <w:rPr>
                <w:rFonts w:ascii="Arial" w:hAnsi="Arial" w:cs="Arial"/>
                <w:b/>
                <w:bCs/>
                <w:sz w:val="16"/>
                <w:szCs w:val="16"/>
              </w:rPr>
            </w:pPr>
          </w:p>
          <w:p w14:paraId="1784EDF1" w14:textId="77777777" w:rsidR="00261FC1" w:rsidRDefault="00261FC1">
            <w:pPr>
              <w:snapToGrid w:val="0"/>
              <w:ind w:left="170" w:right="170"/>
              <w:jc w:val="both"/>
              <w:rPr>
                <w:rFonts w:ascii="Arial" w:hAnsi="Arial" w:cs="Arial"/>
                <w:b/>
                <w:bCs/>
                <w:sz w:val="16"/>
                <w:szCs w:val="16"/>
              </w:rPr>
            </w:pPr>
          </w:p>
          <w:p w14:paraId="1784EDF2"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784EDF3" w14:textId="77777777" w:rsidR="00261FC1" w:rsidRDefault="00261FC1">
            <w:pPr>
              <w:snapToGrid w:val="0"/>
              <w:jc w:val="both"/>
              <w:rPr>
                <w:rFonts w:ascii="Arial" w:hAnsi="Arial" w:cs="Arial"/>
                <w:b/>
                <w:bCs/>
              </w:rPr>
            </w:pPr>
          </w:p>
        </w:tc>
      </w:tr>
      <w:tr w:rsidR="00E83C20" w14:paraId="1784EDFE"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784EDF5" w14:textId="77777777" w:rsidR="00E83C20" w:rsidRDefault="00E83C20" w:rsidP="00D4627D">
            <w:pPr>
              <w:pStyle w:val="fcase1ertab"/>
              <w:snapToGrid w:val="0"/>
              <w:rPr>
                <w:rFonts w:ascii="Arial" w:hAnsi="Arial" w:cs="Arial"/>
                <w:b/>
                <w:bCs/>
                <w:sz w:val="18"/>
                <w:szCs w:val="18"/>
              </w:rPr>
            </w:pPr>
          </w:p>
          <w:p w14:paraId="1784EDF6"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B47EE3">
              <w:rPr>
                <w:rFonts w:ascii="Arial" w:hAnsi="Arial" w:cs="Arial"/>
              </w:rPr>
            </w:r>
            <w:r w:rsidR="00B47EE3">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1784EDF7"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784EDF8" w14:textId="77777777" w:rsidR="00E83C20" w:rsidRDefault="00E83C20" w:rsidP="00D4627D">
            <w:pPr>
              <w:snapToGrid w:val="0"/>
              <w:ind w:left="170" w:right="170"/>
              <w:jc w:val="both"/>
              <w:rPr>
                <w:rFonts w:ascii="Arial" w:hAnsi="Arial" w:cs="Arial"/>
                <w:b/>
                <w:bCs/>
                <w:sz w:val="16"/>
                <w:szCs w:val="16"/>
              </w:rPr>
            </w:pPr>
          </w:p>
          <w:p w14:paraId="1784EDF9"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1784EDFA" w14:textId="77777777" w:rsidR="00E83C20" w:rsidRDefault="00E83C20" w:rsidP="00D4627D">
            <w:pPr>
              <w:snapToGrid w:val="0"/>
              <w:ind w:left="170" w:right="170"/>
              <w:jc w:val="both"/>
              <w:rPr>
                <w:rFonts w:ascii="Arial" w:hAnsi="Arial" w:cs="Arial"/>
                <w:b/>
                <w:bCs/>
                <w:sz w:val="16"/>
                <w:szCs w:val="16"/>
              </w:rPr>
            </w:pPr>
          </w:p>
          <w:p w14:paraId="1784EDFB" w14:textId="77777777" w:rsidR="00E83C20" w:rsidRDefault="00E83C20" w:rsidP="00D4627D">
            <w:pPr>
              <w:snapToGrid w:val="0"/>
              <w:ind w:left="170" w:right="170"/>
              <w:jc w:val="both"/>
              <w:rPr>
                <w:rFonts w:ascii="Arial" w:hAnsi="Arial" w:cs="Arial"/>
                <w:b/>
                <w:bCs/>
                <w:sz w:val="16"/>
                <w:szCs w:val="16"/>
              </w:rPr>
            </w:pPr>
          </w:p>
          <w:p w14:paraId="1784EDFC"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784EDFD" w14:textId="77777777" w:rsidR="00E83C20" w:rsidRDefault="00E83C20" w:rsidP="00D4627D">
            <w:pPr>
              <w:snapToGrid w:val="0"/>
              <w:jc w:val="both"/>
              <w:rPr>
                <w:rFonts w:ascii="Arial" w:hAnsi="Arial" w:cs="Arial"/>
                <w:b/>
                <w:bCs/>
              </w:rPr>
            </w:pPr>
          </w:p>
        </w:tc>
      </w:tr>
    </w:tbl>
    <w:p w14:paraId="1784EDFF" w14:textId="1F8BABEB" w:rsidR="00261FC1" w:rsidRDefault="00261FC1" w:rsidP="00D21AD8">
      <w:pPr>
        <w:tabs>
          <w:tab w:val="left" w:pos="-142"/>
          <w:tab w:val="left" w:pos="4111"/>
        </w:tabs>
        <w:rPr>
          <w:rFonts w:ascii="Arial" w:hAnsi="Arial" w:cs="Arial"/>
          <w:b/>
          <w:bCs/>
          <w:sz w:val="22"/>
          <w:szCs w:val="22"/>
        </w:rPr>
      </w:pPr>
    </w:p>
    <w:p w14:paraId="4C4F178F" w14:textId="77777777" w:rsidR="007F43ED" w:rsidRDefault="007F43ED" w:rsidP="00D21AD8">
      <w:pPr>
        <w:tabs>
          <w:tab w:val="left" w:pos="-142"/>
          <w:tab w:val="left" w:pos="4111"/>
        </w:tabs>
        <w:rPr>
          <w:rFonts w:ascii="Arial" w:hAnsi="Arial" w:cs="Arial"/>
          <w:b/>
          <w:bCs/>
          <w:sz w:val="22"/>
          <w:szCs w:val="22"/>
        </w:rPr>
      </w:pPr>
    </w:p>
    <w:p w14:paraId="1784EE00"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1784EE02" w14:textId="77777777" w:rsidTr="005C765E">
        <w:tc>
          <w:tcPr>
            <w:tcW w:w="10344" w:type="dxa"/>
            <w:shd w:val="clear" w:color="auto" w:fill="66CCFF"/>
          </w:tcPr>
          <w:p w14:paraId="1784EE01"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1784EE03" w14:textId="77777777" w:rsidR="00D21AD8" w:rsidRDefault="00D21AD8" w:rsidP="00D21AD8">
      <w:pPr>
        <w:tabs>
          <w:tab w:val="left" w:pos="-142"/>
          <w:tab w:val="left" w:pos="4111"/>
        </w:tabs>
        <w:rPr>
          <w:rFonts w:ascii="Arial" w:hAnsi="Arial" w:cs="Arial"/>
          <w:b/>
          <w:bCs/>
          <w:sz w:val="22"/>
          <w:szCs w:val="22"/>
        </w:rPr>
      </w:pPr>
    </w:p>
    <w:p w14:paraId="1784EE04"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1784EE05"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84EE06"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84EE07"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84EE08" w14:textId="77777777" w:rsidR="002611DA" w:rsidRDefault="002611DA">
      <w:pPr>
        <w:suppressAutoHyphens w:val="0"/>
        <w:rPr>
          <w:rFonts w:ascii="Arial" w:hAnsi="Arial" w:cs="Arial"/>
        </w:rPr>
      </w:pPr>
      <w:r>
        <w:rPr>
          <w:rFonts w:ascii="Arial" w:hAnsi="Arial" w:cs="Arial"/>
        </w:rPr>
        <w:br w:type="page"/>
      </w:r>
    </w:p>
    <w:p w14:paraId="1784EE09"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784EE0B" w14:textId="77777777" w:rsidTr="00261FC1">
        <w:tc>
          <w:tcPr>
            <w:tcW w:w="10331" w:type="dxa"/>
            <w:shd w:val="clear" w:color="auto" w:fill="66CCFF"/>
          </w:tcPr>
          <w:p w14:paraId="1784EE0A"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1784EE0C"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1784EE0D"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1784EE0E"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84EE0F"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84EE10"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84EE11" w14:textId="59C70FAC" w:rsidR="00C56C9E" w:rsidRDefault="00C56C9E">
      <w:pPr>
        <w:pStyle w:val="En-tte"/>
        <w:tabs>
          <w:tab w:val="clear" w:pos="4536"/>
          <w:tab w:val="clear" w:pos="9072"/>
          <w:tab w:val="left" w:pos="0"/>
          <w:tab w:val="left" w:pos="2160"/>
        </w:tabs>
        <w:rPr>
          <w:rFonts w:ascii="Arial" w:hAnsi="Arial" w:cs="Arial"/>
          <w:b/>
          <w:bCs/>
        </w:rPr>
      </w:pPr>
    </w:p>
    <w:p w14:paraId="44B122E9" w14:textId="77777777" w:rsidR="00D82FF3" w:rsidRDefault="00D82FF3">
      <w:pPr>
        <w:pStyle w:val="En-tte"/>
        <w:tabs>
          <w:tab w:val="clear" w:pos="4536"/>
          <w:tab w:val="clear" w:pos="9072"/>
          <w:tab w:val="left" w:pos="0"/>
          <w:tab w:val="left" w:pos="2160"/>
        </w:tabs>
        <w:rPr>
          <w:rFonts w:ascii="Arial" w:hAnsi="Arial" w:cs="Arial"/>
          <w:b/>
          <w:bCs/>
        </w:rPr>
      </w:pPr>
    </w:p>
    <w:p w14:paraId="1784EE12"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1784EE13"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1784EE18"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784EE14"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784EE15"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784EE1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1784EE17"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1784EE1E"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1784EE19" w14:textId="1580ADC0" w:rsidR="00472B25" w:rsidRPr="005E0876" w:rsidRDefault="00472B25" w:rsidP="005E0876">
            <w:pPr>
              <w:tabs>
                <w:tab w:val="left" w:pos="864"/>
              </w:tabs>
              <w:snapToGrid w:val="0"/>
              <w:spacing w:before="180" w:after="180"/>
              <w:jc w:val="center"/>
              <w:rPr>
                <w:rFonts w:ascii="Arial" w:hAnsi="Arial" w:cs="Arial"/>
                <w:b/>
                <w:bCs/>
                <w:sz w:val="16"/>
                <w:szCs w:val="16"/>
              </w:rPr>
            </w:pPr>
            <w:r w:rsidRPr="005E0876">
              <w:rPr>
                <w:rFonts w:ascii="Arial" w:hAnsi="Arial" w:cs="Arial"/>
                <w:b/>
                <w:bCs/>
              </w:rPr>
              <w:t>Chiffre d’affaires global</w:t>
            </w:r>
          </w:p>
        </w:tc>
        <w:tc>
          <w:tcPr>
            <w:tcW w:w="2565" w:type="dxa"/>
            <w:tcBorders>
              <w:left w:val="single" w:sz="4" w:space="0" w:color="000000"/>
              <w:bottom w:val="single" w:sz="8" w:space="0" w:color="000000"/>
            </w:tcBorders>
            <w:shd w:val="clear" w:color="auto" w:fill="auto"/>
          </w:tcPr>
          <w:p w14:paraId="1784EE1A" w14:textId="77777777" w:rsidR="00472B25" w:rsidRDefault="00472B25">
            <w:pPr>
              <w:tabs>
                <w:tab w:val="left" w:pos="864"/>
              </w:tabs>
              <w:snapToGrid w:val="0"/>
              <w:spacing w:before="120" w:after="120"/>
              <w:rPr>
                <w:rFonts w:ascii="Arial" w:hAnsi="Arial" w:cs="Arial"/>
                <w:sz w:val="16"/>
                <w:szCs w:val="16"/>
              </w:rPr>
            </w:pPr>
          </w:p>
          <w:p w14:paraId="1784EE1B"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1784EE1C"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1784EE1D" w14:textId="77777777" w:rsidR="00472B25" w:rsidRDefault="00472B25">
            <w:pPr>
              <w:tabs>
                <w:tab w:val="left" w:pos="864"/>
              </w:tabs>
              <w:snapToGrid w:val="0"/>
              <w:spacing w:before="120" w:after="120"/>
              <w:jc w:val="right"/>
              <w:rPr>
                <w:rFonts w:ascii="Arial" w:hAnsi="Arial" w:cs="Arial"/>
                <w:sz w:val="16"/>
                <w:szCs w:val="16"/>
              </w:rPr>
            </w:pPr>
          </w:p>
        </w:tc>
      </w:tr>
      <w:tr w:rsidR="00472B25" w14:paraId="1784EE26" w14:textId="77777777">
        <w:trPr>
          <w:trHeight w:val="737"/>
        </w:trPr>
        <w:tc>
          <w:tcPr>
            <w:tcW w:w="2566" w:type="dxa"/>
            <w:tcBorders>
              <w:left w:val="single" w:sz="8" w:space="0" w:color="000000"/>
              <w:bottom w:val="single" w:sz="8" w:space="0" w:color="000000"/>
            </w:tcBorders>
            <w:shd w:val="clear" w:color="auto" w:fill="auto"/>
          </w:tcPr>
          <w:p w14:paraId="1784EE1F" w14:textId="77777777" w:rsidR="00472B25" w:rsidRPr="005E0876" w:rsidRDefault="00472B25" w:rsidP="005E0876">
            <w:pPr>
              <w:tabs>
                <w:tab w:val="left" w:pos="864"/>
              </w:tabs>
              <w:snapToGrid w:val="0"/>
              <w:spacing w:before="180" w:after="180"/>
              <w:jc w:val="center"/>
              <w:rPr>
                <w:rFonts w:ascii="Arial" w:hAnsi="Arial" w:cs="Arial"/>
                <w:b/>
                <w:bCs/>
                <w:sz w:val="16"/>
                <w:szCs w:val="16"/>
              </w:rPr>
            </w:pPr>
            <w:r w:rsidRPr="005E0876">
              <w:rPr>
                <w:rFonts w:ascii="Arial" w:hAnsi="Arial" w:cs="Arial"/>
                <w:b/>
                <w:bCs/>
              </w:rPr>
              <w:t>Part du chiffre d’affaires concernant les fournitures,</w:t>
            </w:r>
            <w:r w:rsidR="00614607" w:rsidRPr="005E0876">
              <w:rPr>
                <w:rFonts w:ascii="Arial" w:hAnsi="Arial" w:cs="Arial"/>
                <w:b/>
                <w:bCs/>
              </w:rPr>
              <w:t xml:space="preserve"> services, ou travaux objet du </w:t>
            </w:r>
            <w:r w:rsidRPr="005E0876">
              <w:rPr>
                <w:rFonts w:ascii="Arial" w:hAnsi="Arial" w:cs="Arial"/>
                <w:b/>
                <w:bCs/>
              </w:rPr>
              <w:t>marché</w:t>
            </w:r>
          </w:p>
        </w:tc>
        <w:tc>
          <w:tcPr>
            <w:tcW w:w="2565" w:type="dxa"/>
            <w:tcBorders>
              <w:left w:val="single" w:sz="8" w:space="0" w:color="000000"/>
              <w:bottom w:val="single" w:sz="8" w:space="0" w:color="000000"/>
            </w:tcBorders>
            <w:shd w:val="clear" w:color="auto" w:fill="auto"/>
          </w:tcPr>
          <w:p w14:paraId="1784EE20" w14:textId="77777777" w:rsidR="00472B25" w:rsidRDefault="00472B25">
            <w:pPr>
              <w:tabs>
                <w:tab w:val="left" w:pos="864"/>
              </w:tabs>
              <w:snapToGrid w:val="0"/>
              <w:spacing w:before="120" w:after="120"/>
              <w:rPr>
                <w:rFonts w:ascii="Arial" w:hAnsi="Arial" w:cs="Arial"/>
                <w:sz w:val="16"/>
                <w:szCs w:val="16"/>
              </w:rPr>
            </w:pPr>
          </w:p>
          <w:p w14:paraId="1784EE21"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1784EE22" w14:textId="77777777" w:rsidR="00472B25" w:rsidRDefault="00472B25">
            <w:pPr>
              <w:tabs>
                <w:tab w:val="left" w:pos="864"/>
              </w:tabs>
              <w:snapToGrid w:val="0"/>
              <w:spacing w:before="120" w:after="120"/>
              <w:jc w:val="right"/>
              <w:rPr>
                <w:rFonts w:ascii="Arial" w:hAnsi="Arial" w:cs="Arial"/>
                <w:sz w:val="16"/>
                <w:szCs w:val="16"/>
              </w:rPr>
            </w:pPr>
          </w:p>
          <w:p w14:paraId="1784EE23"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1784EE24" w14:textId="77777777" w:rsidR="00472B25" w:rsidRDefault="00472B25">
            <w:pPr>
              <w:tabs>
                <w:tab w:val="left" w:pos="864"/>
              </w:tabs>
              <w:snapToGrid w:val="0"/>
              <w:spacing w:before="120" w:after="120"/>
              <w:jc w:val="right"/>
              <w:rPr>
                <w:rFonts w:ascii="Arial" w:hAnsi="Arial" w:cs="Arial"/>
                <w:sz w:val="16"/>
                <w:szCs w:val="16"/>
              </w:rPr>
            </w:pPr>
          </w:p>
          <w:p w14:paraId="1784EE25"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1784EE27" w14:textId="77777777" w:rsidR="00472B25" w:rsidRDefault="00472B25">
      <w:pPr>
        <w:tabs>
          <w:tab w:val="left" w:pos="864"/>
        </w:tabs>
        <w:jc w:val="both"/>
        <w:rPr>
          <w:rFonts w:ascii="Arial" w:hAnsi="Arial" w:cs="Arial"/>
        </w:rPr>
      </w:pPr>
    </w:p>
    <w:p w14:paraId="1784EE28" w14:textId="1147A3D7" w:rsidR="00E657EE" w:rsidRDefault="00E657EE">
      <w:pPr>
        <w:tabs>
          <w:tab w:val="left" w:pos="864"/>
        </w:tabs>
        <w:jc w:val="both"/>
        <w:rPr>
          <w:rFonts w:ascii="Arial" w:hAnsi="Arial" w:cs="Arial"/>
        </w:rPr>
      </w:pPr>
    </w:p>
    <w:p w14:paraId="04652F40" w14:textId="77777777" w:rsidR="007F43ED" w:rsidRDefault="007F43ED">
      <w:pPr>
        <w:tabs>
          <w:tab w:val="left" w:pos="864"/>
        </w:tabs>
        <w:jc w:val="both"/>
        <w:rPr>
          <w:rFonts w:ascii="Arial" w:hAnsi="Arial" w:cs="Arial"/>
        </w:rPr>
      </w:pPr>
    </w:p>
    <w:p w14:paraId="1784EE29"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1784EE2A" w14:textId="77777777" w:rsidR="00E657EE" w:rsidRPr="005E0876" w:rsidRDefault="00E657EE" w:rsidP="00E657EE">
      <w:pPr>
        <w:spacing w:before="120" w:after="120"/>
        <w:rPr>
          <w:rFonts w:ascii="Arial" w:hAnsi="Arial" w:cs="Arial"/>
          <w:color w:val="FF0000"/>
        </w:rPr>
      </w:pPr>
      <w:r w:rsidRPr="005E0876">
        <w:rPr>
          <w:rFonts w:ascii="Arial" w:hAnsi="Arial" w:cs="Arial"/>
          <w:i/>
          <w:color w:val="FF0000"/>
          <w:sz w:val="18"/>
          <w:szCs w:val="18"/>
        </w:rPr>
        <w:t>(Cocher la case correspondante.)</w:t>
      </w:r>
    </w:p>
    <w:p w14:paraId="1784EE2B"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B47EE3">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B47EE3">
        <w:fldChar w:fldCharType="separate"/>
      </w:r>
      <w:r>
        <w:fldChar w:fldCharType="end"/>
      </w:r>
      <w:r>
        <w:t xml:space="preserve">  </w:t>
      </w:r>
    </w:p>
    <w:p w14:paraId="1784EE2C"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1784EE2D" w14:textId="5A950DEC" w:rsidR="00614607" w:rsidRDefault="00614607" w:rsidP="00C56C9E">
      <w:pPr>
        <w:tabs>
          <w:tab w:val="left" w:pos="576"/>
          <w:tab w:val="right" w:pos="7200"/>
          <w:tab w:val="right" w:leader="dot" w:pos="10080"/>
        </w:tabs>
        <w:jc w:val="both"/>
        <w:rPr>
          <w:rFonts w:ascii="Arial" w:hAnsi="Arial" w:cs="Arial"/>
        </w:rPr>
      </w:pPr>
    </w:p>
    <w:p w14:paraId="2344094D" w14:textId="77777777" w:rsidR="00D82FF3" w:rsidRDefault="00D82FF3"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1784EE2F" w14:textId="77777777" w:rsidTr="00224E9C">
        <w:tc>
          <w:tcPr>
            <w:tcW w:w="10331" w:type="dxa"/>
            <w:shd w:val="clear" w:color="auto" w:fill="66CCFF"/>
          </w:tcPr>
          <w:p w14:paraId="1784EE2E"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1784EE30"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1784EE31"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1784EE32"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84EE33"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84EE34"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84EE35"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84EE36" w14:textId="77777777" w:rsidR="00614607" w:rsidRDefault="00614607">
      <w:pPr>
        <w:pStyle w:val="En-tte"/>
        <w:tabs>
          <w:tab w:val="clear" w:pos="4536"/>
          <w:tab w:val="clear" w:pos="9072"/>
          <w:tab w:val="left" w:pos="864"/>
        </w:tabs>
        <w:rPr>
          <w:rFonts w:ascii="Arial" w:hAnsi="Arial" w:cs="Arial"/>
        </w:rPr>
      </w:pPr>
    </w:p>
    <w:p w14:paraId="1784EE37"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784EE39" w14:textId="77777777">
        <w:tc>
          <w:tcPr>
            <w:tcW w:w="10331" w:type="dxa"/>
            <w:shd w:val="clear" w:color="auto" w:fill="66CCFF"/>
          </w:tcPr>
          <w:p w14:paraId="1784EE38"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1784EE3A"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1784EE3B" w14:textId="77777777" w:rsidR="00472B25" w:rsidRDefault="00472B25">
      <w:pPr>
        <w:tabs>
          <w:tab w:val="left" w:pos="576"/>
        </w:tabs>
        <w:rPr>
          <w:rFonts w:ascii="Arial" w:hAnsi="Arial" w:cs="Arial"/>
          <w:iCs/>
        </w:rPr>
      </w:pPr>
    </w:p>
    <w:p w14:paraId="1784EE3C"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1784EE3D"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1784EE3E" w14:textId="77777777" w:rsidR="00472B25" w:rsidRDefault="00472B25">
      <w:pPr>
        <w:pStyle w:val="En-tte"/>
        <w:tabs>
          <w:tab w:val="clear" w:pos="4536"/>
          <w:tab w:val="clear" w:pos="9072"/>
          <w:tab w:val="left" w:pos="864"/>
        </w:tabs>
        <w:rPr>
          <w:rFonts w:ascii="Arial" w:hAnsi="Arial" w:cs="Arial"/>
        </w:rPr>
      </w:pPr>
    </w:p>
    <w:p w14:paraId="1784EE3F" w14:textId="77777777" w:rsidR="006A5F71" w:rsidRDefault="006A5F71">
      <w:pPr>
        <w:pStyle w:val="En-tte"/>
        <w:tabs>
          <w:tab w:val="clear" w:pos="4536"/>
          <w:tab w:val="clear" w:pos="9072"/>
          <w:tab w:val="left" w:pos="864"/>
        </w:tabs>
        <w:rPr>
          <w:rFonts w:ascii="Arial" w:hAnsi="Arial" w:cs="Arial"/>
        </w:rPr>
      </w:pPr>
    </w:p>
    <w:p w14:paraId="1784EE40" w14:textId="77777777" w:rsidR="002611DA" w:rsidRDefault="002611DA">
      <w:pPr>
        <w:suppressAutoHyphens w:val="0"/>
        <w:rPr>
          <w:rFonts w:ascii="Arial" w:hAnsi="Arial" w:cs="Arial"/>
        </w:rPr>
      </w:pPr>
      <w:r>
        <w:rPr>
          <w:rFonts w:ascii="Arial" w:hAnsi="Arial" w:cs="Arial"/>
        </w:rPr>
        <w:br w:type="page"/>
      </w:r>
    </w:p>
    <w:p w14:paraId="1784EE41"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784EE43" w14:textId="77777777">
        <w:tc>
          <w:tcPr>
            <w:tcW w:w="10331" w:type="dxa"/>
            <w:shd w:val="clear" w:color="auto" w:fill="66CCFF"/>
          </w:tcPr>
          <w:p w14:paraId="1784EE42"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1784EE45" w14:textId="77777777" w:rsidR="00472B25" w:rsidRDefault="00472B25">
      <w:pPr>
        <w:tabs>
          <w:tab w:val="left" w:pos="426"/>
        </w:tabs>
        <w:jc w:val="both"/>
        <w:rPr>
          <w:rFonts w:ascii="Arial" w:hAnsi="Arial" w:cs="Arial"/>
          <w:spacing w:val="-10"/>
        </w:rPr>
      </w:pPr>
    </w:p>
    <w:p w14:paraId="1784EE46"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1784EE47" w14:textId="77777777" w:rsidR="00472B25" w:rsidRDefault="00472B25">
      <w:pPr>
        <w:tabs>
          <w:tab w:val="left" w:pos="426"/>
        </w:tabs>
        <w:jc w:val="both"/>
        <w:rPr>
          <w:rFonts w:ascii="Arial" w:hAnsi="Arial" w:cs="Arial"/>
          <w:spacing w:val="-10"/>
        </w:rPr>
      </w:pPr>
    </w:p>
    <w:p w14:paraId="1784EE48" w14:textId="77777777" w:rsidR="0013398C" w:rsidRDefault="0013398C">
      <w:pPr>
        <w:tabs>
          <w:tab w:val="left" w:pos="426"/>
        </w:tabs>
        <w:jc w:val="both"/>
        <w:rPr>
          <w:rFonts w:ascii="Arial" w:hAnsi="Arial" w:cs="Arial"/>
          <w:spacing w:val="-10"/>
        </w:rPr>
      </w:pPr>
    </w:p>
    <w:p w14:paraId="1784EE49" w14:textId="77777777" w:rsidR="00472B25" w:rsidRDefault="00472B25">
      <w:pPr>
        <w:tabs>
          <w:tab w:val="left" w:pos="426"/>
        </w:tabs>
        <w:jc w:val="both"/>
        <w:rPr>
          <w:rFonts w:ascii="Arial" w:hAnsi="Arial" w:cs="Arial"/>
          <w:spacing w:val="-10"/>
        </w:rPr>
      </w:pPr>
    </w:p>
    <w:p w14:paraId="1784EE4A" w14:textId="77777777" w:rsidR="00472B25" w:rsidRDefault="00472B25">
      <w:pPr>
        <w:tabs>
          <w:tab w:val="left" w:pos="426"/>
        </w:tabs>
        <w:jc w:val="both"/>
        <w:rPr>
          <w:rFonts w:ascii="Arial" w:hAnsi="Arial" w:cs="Arial"/>
          <w:spacing w:val="-10"/>
        </w:rPr>
      </w:pPr>
    </w:p>
    <w:p w14:paraId="1784EE4B"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1784EE4C" w14:textId="77777777" w:rsidR="00472B25" w:rsidRPr="0013398C" w:rsidRDefault="00472B25">
      <w:pPr>
        <w:tabs>
          <w:tab w:val="left" w:pos="426"/>
        </w:tabs>
        <w:jc w:val="both"/>
        <w:rPr>
          <w:rFonts w:ascii="Arial" w:hAnsi="Arial" w:cs="Arial"/>
          <w:spacing w:val="-10"/>
          <w:sz w:val="22"/>
          <w:szCs w:val="22"/>
        </w:rPr>
      </w:pPr>
    </w:p>
    <w:p w14:paraId="1784EE4D" w14:textId="77777777" w:rsidR="00472B25" w:rsidRDefault="00472B25">
      <w:pPr>
        <w:tabs>
          <w:tab w:val="left" w:pos="576"/>
        </w:tabs>
        <w:rPr>
          <w:rFonts w:ascii="Arial" w:hAnsi="Arial" w:cs="Arial"/>
        </w:rPr>
      </w:pPr>
    </w:p>
    <w:p w14:paraId="1784EE4E" w14:textId="77777777" w:rsidR="00472B25" w:rsidRDefault="00472B25">
      <w:pPr>
        <w:jc w:val="both"/>
        <w:rPr>
          <w:rFonts w:ascii="Arial" w:hAnsi="Arial" w:cs="Arial"/>
        </w:rPr>
      </w:pPr>
    </w:p>
    <w:p w14:paraId="1784EE4F" w14:textId="77777777" w:rsidR="00B80B6A" w:rsidRDefault="00B80B6A">
      <w:pPr>
        <w:jc w:val="both"/>
        <w:rPr>
          <w:rFonts w:ascii="Arial" w:hAnsi="Arial" w:cs="Arial"/>
        </w:rPr>
      </w:pPr>
    </w:p>
    <w:p w14:paraId="1784EE50" w14:textId="77777777" w:rsidR="00B80B6A" w:rsidRDefault="00B80B6A">
      <w:pPr>
        <w:jc w:val="both"/>
        <w:rPr>
          <w:rFonts w:ascii="Arial" w:hAnsi="Arial" w:cs="Arial"/>
        </w:rPr>
      </w:pPr>
    </w:p>
    <w:p w14:paraId="1784EE51" w14:textId="77777777" w:rsidR="00B80B6A" w:rsidRDefault="00B80B6A">
      <w:pPr>
        <w:jc w:val="both"/>
        <w:rPr>
          <w:rFonts w:ascii="Arial" w:hAnsi="Arial" w:cs="Arial"/>
        </w:rPr>
      </w:pPr>
    </w:p>
    <w:p w14:paraId="1784EE52" w14:textId="77777777" w:rsidR="00B80B6A" w:rsidRDefault="00B80B6A">
      <w:pPr>
        <w:jc w:val="both"/>
        <w:rPr>
          <w:rFonts w:ascii="Arial" w:hAnsi="Arial" w:cs="Arial"/>
        </w:rPr>
      </w:pPr>
    </w:p>
    <w:p w14:paraId="1784EE53" w14:textId="77777777" w:rsidR="00B80B6A" w:rsidRDefault="00B80B6A">
      <w:pPr>
        <w:jc w:val="both"/>
        <w:rPr>
          <w:rFonts w:ascii="Arial" w:hAnsi="Arial" w:cs="Arial"/>
        </w:rPr>
      </w:pPr>
    </w:p>
    <w:p w14:paraId="1784EE54" w14:textId="77777777" w:rsidR="00B80B6A" w:rsidRDefault="00B80B6A">
      <w:pPr>
        <w:jc w:val="both"/>
        <w:rPr>
          <w:rFonts w:ascii="Arial" w:hAnsi="Arial" w:cs="Arial"/>
        </w:rPr>
      </w:pPr>
    </w:p>
    <w:p w14:paraId="1784EE55" w14:textId="77777777" w:rsidR="00B80B6A" w:rsidRDefault="00B80B6A">
      <w:pPr>
        <w:jc w:val="both"/>
        <w:rPr>
          <w:rFonts w:ascii="Arial" w:hAnsi="Arial" w:cs="Arial"/>
        </w:rPr>
      </w:pPr>
    </w:p>
    <w:p w14:paraId="1784EE56" w14:textId="77777777" w:rsidR="00B80B6A" w:rsidRDefault="00B80B6A">
      <w:pPr>
        <w:jc w:val="both"/>
        <w:rPr>
          <w:rFonts w:ascii="Arial" w:hAnsi="Arial" w:cs="Arial"/>
        </w:rPr>
      </w:pPr>
    </w:p>
    <w:p w14:paraId="1784EE57" w14:textId="77777777" w:rsidR="00B80B6A" w:rsidRDefault="00B80B6A">
      <w:pPr>
        <w:jc w:val="both"/>
        <w:rPr>
          <w:rFonts w:ascii="Arial" w:hAnsi="Arial" w:cs="Arial"/>
        </w:rPr>
      </w:pPr>
    </w:p>
    <w:p w14:paraId="1784EE58" w14:textId="77777777" w:rsidR="00B80B6A" w:rsidRDefault="00B80B6A">
      <w:pPr>
        <w:jc w:val="both"/>
        <w:rPr>
          <w:rFonts w:ascii="Arial" w:hAnsi="Arial" w:cs="Arial"/>
        </w:rPr>
      </w:pPr>
    </w:p>
    <w:p w14:paraId="1784EE59" w14:textId="77777777" w:rsidR="00B80B6A" w:rsidRDefault="00B80B6A">
      <w:pPr>
        <w:jc w:val="both"/>
        <w:rPr>
          <w:rFonts w:ascii="Arial" w:hAnsi="Arial" w:cs="Arial"/>
        </w:rPr>
      </w:pPr>
    </w:p>
    <w:p w14:paraId="1784EE5A" w14:textId="77777777" w:rsidR="00B80B6A" w:rsidRDefault="00B80B6A">
      <w:pPr>
        <w:jc w:val="both"/>
        <w:rPr>
          <w:rFonts w:ascii="Arial" w:hAnsi="Arial" w:cs="Arial"/>
        </w:rPr>
      </w:pPr>
    </w:p>
    <w:p w14:paraId="1784EE5B" w14:textId="77777777" w:rsidR="00B80B6A" w:rsidRDefault="00B80B6A">
      <w:pPr>
        <w:jc w:val="both"/>
        <w:rPr>
          <w:rFonts w:ascii="Arial" w:hAnsi="Arial" w:cs="Arial"/>
        </w:rPr>
      </w:pPr>
    </w:p>
    <w:p w14:paraId="1784EE5C" w14:textId="77777777" w:rsidR="00B80B6A" w:rsidRDefault="00B80B6A">
      <w:pPr>
        <w:jc w:val="both"/>
        <w:rPr>
          <w:rFonts w:ascii="Arial" w:hAnsi="Arial" w:cs="Arial"/>
        </w:rPr>
      </w:pPr>
    </w:p>
    <w:p w14:paraId="1784EE5D" w14:textId="77777777" w:rsidR="00B80B6A" w:rsidRDefault="00B80B6A">
      <w:pPr>
        <w:jc w:val="both"/>
        <w:rPr>
          <w:rFonts w:ascii="Arial" w:hAnsi="Arial" w:cs="Arial"/>
        </w:rPr>
      </w:pPr>
    </w:p>
    <w:p w14:paraId="1784EE5E" w14:textId="77777777" w:rsidR="00B80B6A" w:rsidRDefault="00B80B6A">
      <w:pPr>
        <w:jc w:val="both"/>
        <w:rPr>
          <w:rFonts w:ascii="Arial" w:hAnsi="Arial" w:cs="Arial"/>
        </w:rPr>
      </w:pPr>
    </w:p>
    <w:p w14:paraId="1784EE5F" w14:textId="77777777" w:rsidR="00B80B6A" w:rsidRDefault="00B80B6A">
      <w:pPr>
        <w:jc w:val="both"/>
        <w:rPr>
          <w:rFonts w:ascii="Arial" w:hAnsi="Arial" w:cs="Arial"/>
        </w:rPr>
      </w:pPr>
    </w:p>
    <w:p w14:paraId="1784EE60" w14:textId="77777777" w:rsidR="00B71E45" w:rsidRDefault="00B71E45">
      <w:pPr>
        <w:jc w:val="both"/>
        <w:rPr>
          <w:rFonts w:ascii="Arial" w:hAnsi="Arial" w:cs="Arial"/>
        </w:rPr>
      </w:pPr>
    </w:p>
    <w:p w14:paraId="1784EE61" w14:textId="77777777" w:rsidR="00B71E45" w:rsidRDefault="00B71E45">
      <w:pPr>
        <w:jc w:val="both"/>
        <w:rPr>
          <w:rFonts w:ascii="Arial" w:hAnsi="Arial" w:cs="Arial"/>
        </w:rPr>
      </w:pPr>
    </w:p>
    <w:p w14:paraId="1784EE62" w14:textId="77777777" w:rsidR="00B71E45" w:rsidRDefault="00B71E45">
      <w:pPr>
        <w:jc w:val="both"/>
        <w:rPr>
          <w:rFonts w:ascii="Arial" w:hAnsi="Arial" w:cs="Arial"/>
        </w:rPr>
      </w:pPr>
    </w:p>
    <w:p w14:paraId="1784EE63" w14:textId="77777777" w:rsidR="00B71E45" w:rsidRDefault="00B71E45">
      <w:pPr>
        <w:jc w:val="both"/>
        <w:rPr>
          <w:rFonts w:ascii="Arial" w:hAnsi="Arial" w:cs="Arial"/>
        </w:rPr>
      </w:pPr>
    </w:p>
    <w:p w14:paraId="1784EE64" w14:textId="77777777" w:rsidR="00B80B6A" w:rsidRDefault="00B80B6A">
      <w:pPr>
        <w:jc w:val="both"/>
        <w:rPr>
          <w:rFonts w:ascii="Arial" w:hAnsi="Arial" w:cs="Arial"/>
        </w:rPr>
      </w:pPr>
    </w:p>
    <w:p w14:paraId="1784EE65" w14:textId="77777777" w:rsidR="00B71E45" w:rsidRDefault="00B71E45">
      <w:pPr>
        <w:jc w:val="both"/>
        <w:rPr>
          <w:rFonts w:ascii="Arial" w:hAnsi="Arial" w:cs="Arial"/>
        </w:rPr>
      </w:pPr>
    </w:p>
    <w:p w14:paraId="1784EE66" w14:textId="77777777" w:rsidR="00B71E45" w:rsidRDefault="00B71E45">
      <w:pPr>
        <w:jc w:val="both"/>
        <w:rPr>
          <w:rFonts w:ascii="Arial" w:hAnsi="Arial" w:cs="Arial"/>
        </w:rPr>
      </w:pPr>
    </w:p>
    <w:p w14:paraId="1784EE67" w14:textId="77777777" w:rsidR="00B71E45" w:rsidRDefault="00B71E45">
      <w:pPr>
        <w:jc w:val="both"/>
        <w:rPr>
          <w:rFonts w:ascii="Arial" w:hAnsi="Arial" w:cs="Arial"/>
        </w:rPr>
      </w:pPr>
    </w:p>
    <w:p w14:paraId="1784EE68" w14:textId="77777777" w:rsidR="00B71E45" w:rsidRDefault="00B71E45">
      <w:pPr>
        <w:jc w:val="both"/>
        <w:rPr>
          <w:rFonts w:ascii="Arial" w:hAnsi="Arial" w:cs="Arial"/>
        </w:rPr>
      </w:pPr>
    </w:p>
    <w:p w14:paraId="1784EE69" w14:textId="77777777" w:rsidR="00B71E45" w:rsidRDefault="00B71E45">
      <w:pPr>
        <w:jc w:val="both"/>
        <w:rPr>
          <w:rFonts w:ascii="Arial" w:hAnsi="Arial" w:cs="Arial"/>
        </w:rPr>
      </w:pPr>
    </w:p>
    <w:p w14:paraId="1784EE6A" w14:textId="77777777" w:rsidR="00B71E45" w:rsidRDefault="00B71E45">
      <w:pPr>
        <w:jc w:val="both"/>
        <w:rPr>
          <w:rFonts w:ascii="Arial" w:hAnsi="Arial" w:cs="Arial"/>
        </w:rPr>
      </w:pPr>
    </w:p>
    <w:p w14:paraId="1784EE6B" w14:textId="77777777" w:rsidR="00B71E45" w:rsidRDefault="00B71E45">
      <w:pPr>
        <w:jc w:val="both"/>
        <w:rPr>
          <w:rFonts w:ascii="Arial" w:hAnsi="Arial" w:cs="Arial"/>
        </w:rPr>
      </w:pPr>
    </w:p>
    <w:p w14:paraId="1784EE6C" w14:textId="77777777" w:rsidR="00B71E45" w:rsidRDefault="00B71E45">
      <w:pPr>
        <w:jc w:val="both"/>
        <w:rPr>
          <w:rFonts w:ascii="Arial" w:hAnsi="Arial" w:cs="Arial"/>
        </w:rPr>
      </w:pPr>
    </w:p>
    <w:p w14:paraId="1784EE6D" w14:textId="77777777" w:rsidR="00B71E45" w:rsidRDefault="00B71E45">
      <w:pPr>
        <w:jc w:val="both"/>
        <w:rPr>
          <w:rFonts w:ascii="Arial" w:hAnsi="Arial" w:cs="Arial"/>
        </w:rPr>
      </w:pPr>
    </w:p>
    <w:p w14:paraId="1784EE6E" w14:textId="77777777" w:rsidR="00B71E45" w:rsidRDefault="00B71E45">
      <w:pPr>
        <w:jc w:val="both"/>
        <w:rPr>
          <w:rFonts w:ascii="Arial" w:hAnsi="Arial" w:cs="Arial"/>
        </w:rPr>
      </w:pPr>
    </w:p>
    <w:p w14:paraId="1784EE6F" w14:textId="77777777" w:rsidR="00B71E45" w:rsidRDefault="00B71E45">
      <w:pPr>
        <w:jc w:val="both"/>
        <w:rPr>
          <w:rFonts w:ascii="Arial" w:hAnsi="Arial" w:cs="Arial"/>
        </w:rPr>
      </w:pPr>
    </w:p>
    <w:p w14:paraId="1784EE70" w14:textId="77777777" w:rsidR="00B71E45" w:rsidRDefault="00B71E45">
      <w:pPr>
        <w:jc w:val="both"/>
        <w:rPr>
          <w:rFonts w:ascii="Arial" w:hAnsi="Arial" w:cs="Arial"/>
        </w:rPr>
      </w:pPr>
    </w:p>
    <w:p w14:paraId="1784EE71" w14:textId="77777777" w:rsidR="00B71E45" w:rsidRDefault="00B71E45">
      <w:pPr>
        <w:jc w:val="both"/>
        <w:rPr>
          <w:rFonts w:ascii="Arial" w:hAnsi="Arial" w:cs="Arial"/>
        </w:rPr>
      </w:pPr>
    </w:p>
    <w:p w14:paraId="1784EE72" w14:textId="77777777" w:rsidR="00B71E45" w:rsidRDefault="00B71E45">
      <w:pPr>
        <w:jc w:val="both"/>
        <w:rPr>
          <w:rFonts w:ascii="Arial" w:hAnsi="Arial" w:cs="Arial"/>
        </w:rPr>
      </w:pPr>
    </w:p>
    <w:p w14:paraId="1784EE73" w14:textId="77777777" w:rsidR="00B71E45" w:rsidRDefault="00B71E45">
      <w:pPr>
        <w:jc w:val="both"/>
        <w:rPr>
          <w:rFonts w:ascii="Arial" w:hAnsi="Arial" w:cs="Arial"/>
        </w:rPr>
      </w:pPr>
    </w:p>
    <w:p w14:paraId="1784EE74" w14:textId="77777777" w:rsidR="00B71E45" w:rsidRDefault="00B71E45">
      <w:pPr>
        <w:jc w:val="both"/>
        <w:rPr>
          <w:rFonts w:ascii="Arial" w:hAnsi="Arial" w:cs="Arial"/>
        </w:rPr>
      </w:pPr>
    </w:p>
    <w:p w14:paraId="1784EE75" w14:textId="77777777" w:rsidR="00B71E45" w:rsidRDefault="00B71E45">
      <w:pPr>
        <w:jc w:val="both"/>
        <w:rPr>
          <w:rFonts w:ascii="Arial" w:hAnsi="Arial" w:cs="Arial"/>
        </w:rPr>
      </w:pPr>
    </w:p>
    <w:p w14:paraId="1784EE76" w14:textId="77777777" w:rsidR="00B71E45" w:rsidRDefault="00B71E45">
      <w:pPr>
        <w:jc w:val="both"/>
        <w:rPr>
          <w:rFonts w:ascii="Arial" w:hAnsi="Arial" w:cs="Arial"/>
        </w:rPr>
      </w:pPr>
    </w:p>
    <w:p w14:paraId="1784EE77" w14:textId="77777777" w:rsidR="00B71E45" w:rsidRDefault="00B71E45">
      <w:pPr>
        <w:jc w:val="both"/>
        <w:rPr>
          <w:rFonts w:ascii="Arial" w:hAnsi="Arial" w:cs="Arial"/>
        </w:rPr>
      </w:pPr>
    </w:p>
    <w:p w14:paraId="1784EE78" w14:textId="77777777" w:rsidR="00B71E45" w:rsidRDefault="00B71E45">
      <w:pPr>
        <w:jc w:val="both"/>
        <w:rPr>
          <w:rFonts w:ascii="Arial" w:hAnsi="Arial" w:cs="Arial"/>
        </w:rPr>
      </w:pPr>
    </w:p>
    <w:p w14:paraId="1784EE79" w14:textId="77777777" w:rsidR="00B71E45" w:rsidRDefault="00B71E45">
      <w:pPr>
        <w:jc w:val="both"/>
        <w:rPr>
          <w:rFonts w:ascii="Arial" w:hAnsi="Arial" w:cs="Arial"/>
        </w:rPr>
      </w:pPr>
    </w:p>
    <w:p w14:paraId="1784EE7A" w14:textId="77777777" w:rsidR="00B71E45" w:rsidRDefault="00B71E45">
      <w:pPr>
        <w:jc w:val="both"/>
        <w:rPr>
          <w:rFonts w:ascii="Arial" w:hAnsi="Arial" w:cs="Arial"/>
        </w:rPr>
      </w:pPr>
    </w:p>
    <w:p w14:paraId="1784EE7B" w14:textId="77777777" w:rsidR="00B71E45" w:rsidRDefault="00B71E45">
      <w:pPr>
        <w:jc w:val="both"/>
        <w:rPr>
          <w:rFonts w:ascii="Arial" w:hAnsi="Arial" w:cs="Arial"/>
        </w:rPr>
      </w:pPr>
    </w:p>
    <w:p w14:paraId="1784EE7C" w14:textId="77777777" w:rsidR="00B71E45" w:rsidRDefault="00B71E45">
      <w:pPr>
        <w:jc w:val="both"/>
        <w:rPr>
          <w:rFonts w:ascii="Arial" w:hAnsi="Arial" w:cs="Arial"/>
        </w:rPr>
      </w:pPr>
    </w:p>
    <w:p w14:paraId="1784EE7D" w14:textId="77777777" w:rsidR="00B71E45" w:rsidRDefault="00B71E45">
      <w:pPr>
        <w:jc w:val="both"/>
        <w:rPr>
          <w:rFonts w:ascii="Arial" w:hAnsi="Arial" w:cs="Arial"/>
        </w:rPr>
      </w:pPr>
    </w:p>
    <w:sectPr w:rsidR="00B71E45" w:rsidSect="007F43ED">
      <w:type w:val="continuous"/>
      <w:pgSz w:w="11906" w:h="16838"/>
      <w:pgMar w:top="567"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4EE82" w14:textId="77777777" w:rsidR="005C6314" w:rsidRDefault="005C6314">
      <w:r>
        <w:separator/>
      </w:r>
    </w:p>
  </w:endnote>
  <w:endnote w:type="continuationSeparator" w:id="0">
    <w:p w14:paraId="1784EE83"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1784EE8A" w14:textId="77777777">
      <w:trPr>
        <w:tblHeader/>
      </w:trPr>
      <w:tc>
        <w:tcPr>
          <w:tcW w:w="3513" w:type="dxa"/>
          <w:shd w:val="clear" w:color="auto" w:fill="66CCFF"/>
        </w:tcPr>
        <w:p w14:paraId="1784EE84"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1784EE85" w14:textId="701CC829" w:rsidR="00472B25" w:rsidRPr="00066897" w:rsidRDefault="00D82FF3">
          <w:pPr>
            <w:shd w:val="clear" w:color="auto" w:fill="66CCFF"/>
            <w:snapToGrid w:val="0"/>
            <w:jc w:val="center"/>
            <w:rPr>
              <w:rFonts w:ascii="Arial" w:hAnsi="Arial" w:cs="Arial"/>
              <w:b/>
              <w:bCs/>
              <w:sz w:val="18"/>
              <w:szCs w:val="18"/>
            </w:rPr>
          </w:pPr>
          <w:r w:rsidRPr="00E51D62">
            <w:rPr>
              <w:rFonts w:ascii="Arial" w:hAnsi="Arial" w:cs="Arial"/>
              <w:b/>
            </w:rPr>
            <w:t>Consultation EFSOCPM286</w:t>
          </w:r>
        </w:p>
      </w:tc>
      <w:tc>
        <w:tcPr>
          <w:tcW w:w="900" w:type="dxa"/>
          <w:shd w:val="clear" w:color="auto" w:fill="66CCFF"/>
        </w:tcPr>
        <w:p w14:paraId="1784EE86"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1784EE87"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1784EE88"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1784EE89"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1784EE8B"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4EE80" w14:textId="77777777" w:rsidR="005C6314" w:rsidRDefault="005C6314">
      <w:r>
        <w:separator/>
      </w:r>
    </w:p>
  </w:footnote>
  <w:footnote w:type="continuationSeparator" w:id="0">
    <w:p w14:paraId="1784EE81"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62F227FB"/>
    <w:multiLevelType w:val="hybridMultilevel"/>
    <w:tmpl w:val="154ED4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A5A4C"/>
    <w:rsid w:val="001D25B2"/>
    <w:rsid w:val="001D7F81"/>
    <w:rsid w:val="001E68EF"/>
    <w:rsid w:val="001F35D5"/>
    <w:rsid w:val="00204EB2"/>
    <w:rsid w:val="00224E9C"/>
    <w:rsid w:val="0025478A"/>
    <w:rsid w:val="002611DA"/>
    <w:rsid w:val="00261FC1"/>
    <w:rsid w:val="002B54BB"/>
    <w:rsid w:val="00312505"/>
    <w:rsid w:val="00331DDB"/>
    <w:rsid w:val="00340F85"/>
    <w:rsid w:val="0036753A"/>
    <w:rsid w:val="003F2B90"/>
    <w:rsid w:val="0040126E"/>
    <w:rsid w:val="004027F4"/>
    <w:rsid w:val="00404405"/>
    <w:rsid w:val="00425B7A"/>
    <w:rsid w:val="0045688F"/>
    <w:rsid w:val="00472B25"/>
    <w:rsid w:val="004A6D4B"/>
    <w:rsid w:val="004C221B"/>
    <w:rsid w:val="00516C8B"/>
    <w:rsid w:val="0056052C"/>
    <w:rsid w:val="0059116B"/>
    <w:rsid w:val="005A5386"/>
    <w:rsid w:val="005B4D8D"/>
    <w:rsid w:val="005C6314"/>
    <w:rsid w:val="005C765E"/>
    <w:rsid w:val="005D2BD5"/>
    <w:rsid w:val="005E0876"/>
    <w:rsid w:val="00614607"/>
    <w:rsid w:val="00637C96"/>
    <w:rsid w:val="00652D59"/>
    <w:rsid w:val="006A5F71"/>
    <w:rsid w:val="006E2F47"/>
    <w:rsid w:val="006E6210"/>
    <w:rsid w:val="007509C7"/>
    <w:rsid w:val="007A031A"/>
    <w:rsid w:val="007A7713"/>
    <w:rsid w:val="007C0A0D"/>
    <w:rsid w:val="007F43ED"/>
    <w:rsid w:val="00815797"/>
    <w:rsid w:val="00866311"/>
    <w:rsid w:val="008715A8"/>
    <w:rsid w:val="00887F8C"/>
    <w:rsid w:val="008A3707"/>
    <w:rsid w:val="0090530B"/>
    <w:rsid w:val="00906660"/>
    <w:rsid w:val="0094174C"/>
    <w:rsid w:val="009D0426"/>
    <w:rsid w:val="009D52FB"/>
    <w:rsid w:val="009D6D88"/>
    <w:rsid w:val="00A05A3B"/>
    <w:rsid w:val="00A840BB"/>
    <w:rsid w:val="00B47EE3"/>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82FF3"/>
    <w:rsid w:val="00DA5F03"/>
    <w:rsid w:val="00E50B22"/>
    <w:rsid w:val="00E657EE"/>
    <w:rsid w:val="00E83C20"/>
    <w:rsid w:val="00EA3323"/>
    <w:rsid w:val="00EB5A8F"/>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784ED99"/>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styleId="Paragraphedeliste">
    <w:name w:val="List Paragraph"/>
    <w:basedOn w:val="Normal"/>
    <w:uiPriority w:val="34"/>
    <w:qFormat/>
    <w:rsid w:val="005E0876"/>
    <w:pPr>
      <w:suppressAutoHyphens w:val="0"/>
      <w:spacing w:line="240" w:lineRule="atLeast"/>
      <w:ind w:left="720"/>
      <w:contextualSpacing/>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2.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3.xml><?xml version="1.0" encoding="utf-8"?>
<ds:datastoreItem xmlns:ds="http://schemas.openxmlformats.org/officeDocument/2006/customXml" ds:itemID="{2BAF2B82-348A-41F5-A5A3-43F3E114251A}">
  <ds:schemaRefs>
    <ds:schemaRef ds:uri="http://purl.org/dc/elements/1.1/"/>
    <ds:schemaRef ds:uri="http://schemas.microsoft.com/sharepoint/v3"/>
    <ds:schemaRef ds:uri="http://schemas.microsoft.com/office/2006/documentManagement/types"/>
    <ds:schemaRef ds:uri="http://purl.org/dc/terms/"/>
    <ds:schemaRef ds:uri="http://purl.org/dc/dcmitype/"/>
    <ds:schemaRef ds:uri="http://schemas.openxmlformats.org/package/2006/metadata/core-properties"/>
    <ds:schemaRef ds:uri="http://schemas.microsoft.com/office/infopath/2007/PartnerControls"/>
    <ds:schemaRef ds:uri="8cabc909-925b-4993-810a-c39a03b082db"/>
    <ds:schemaRef ds:uri="3db10a5d-558e-4c80-b55c-f43536d34388"/>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customXml/itemProps5.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1344</Words>
  <Characters>7397</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8724</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LOMBARDO Audrey</cp:lastModifiedBy>
  <cp:revision>9</cp:revision>
  <cp:lastPrinted>2016-03-31T08:52:00Z</cp:lastPrinted>
  <dcterms:created xsi:type="dcterms:W3CDTF">2025-09-15T14:56:00Z</dcterms:created>
  <dcterms:modified xsi:type="dcterms:W3CDTF">2025-11-24T16:26:00Z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